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FFFCD" w14:textId="39F99D25" w:rsidR="0073494F" w:rsidRPr="0073494F" w:rsidRDefault="0073494F" w:rsidP="0073494F">
      <w:pPr>
        <w:spacing w:line="240" w:lineRule="exact"/>
        <w:ind w:right="3207"/>
        <w:rPr>
          <w:rFonts w:ascii="Calibri" w:hAnsi="Calibri" w:cs="Calibri"/>
          <w:b/>
          <w:bCs/>
          <w:sz w:val="28"/>
          <w:szCs w:val="28"/>
        </w:rPr>
      </w:pPr>
      <w:r w:rsidRPr="0073494F">
        <w:rPr>
          <w:rFonts w:ascii="Calibri" w:hAnsi="Calibri" w:cs="Calibri"/>
          <w:b/>
          <w:bCs/>
          <w:sz w:val="28"/>
          <w:szCs w:val="28"/>
        </w:rPr>
        <w:t>Raheel Rivera</w:t>
      </w:r>
    </w:p>
    <w:p w14:paraId="7FE823B3" w14:textId="77777777" w:rsidR="00857782" w:rsidRPr="0073494F" w:rsidRDefault="0073494F" w:rsidP="0073494F">
      <w:pPr>
        <w:spacing w:line="240" w:lineRule="exac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ld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ni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y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</w:t>
      </w:r>
      <w:r w:rsidRPr="0073494F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10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hy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eet</w:t>
      </w:r>
    </w:p>
    <w:p w14:paraId="07AE8DC1" w14:textId="77777777" w:rsidR="00857782" w:rsidRPr="0073494F" w:rsidRDefault="0073494F" w:rsidP="0073494F">
      <w:pPr>
        <w:spacing w:line="240" w:lineRule="exac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z w:val="22"/>
          <w:szCs w:val="22"/>
        </w:rPr>
        <w:t>10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7</w:t>
      </w:r>
      <w:r w:rsidRPr="0073494F">
        <w:rPr>
          <w:rFonts w:asciiTheme="majorHAnsi" w:eastAsia="Arial" w:hAnsiTheme="majorHAnsi" w:cs="Arial"/>
          <w:sz w:val="22"/>
          <w:szCs w:val="22"/>
        </w:rPr>
        <w:t>3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o.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ad,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ox</w:t>
      </w:r>
      <w:r w:rsidRPr="0073494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00                                                             </w:t>
      </w:r>
      <w:r w:rsidRPr="0073494F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el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on,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6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4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84</w:t>
      </w:r>
    </w:p>
    <w:p w14:paraId="4E80E52D" w14:textId="2B302789" w:rsidR="00857782" w:rsidRPr="0073494F" w:rsidRDefault="0073494F" w:rsidP="0073494F">
      <w:pPr>
        <w:spacing w:line="220" w:lineRule="exac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ld,</w:t>
      </w:r>
      <w:r w:rsidRPr="0073494F">
        <w:rPr>
          <w:rFonts w:asciiTheme="majorHAnsi" w:eastAsia="Arial" w:hAnsiTheme="majorHAnsi" w:cs="Arial"/>
          <w:spacing w:val="27"/>
          <w:position w:val="-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6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8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 xml:space="preserve">4                                                                                   </w:t>
      </w:r>
      <w:r w:rsidRPr="0073494F">
        <w:rPr>
          <w:rFonts w:asciiTheme="majorHAnsi" w:eastAsia="Arial" w:hAnsiTheme="majorHAnsi" w:cs="Arial"/>
          <w:spacing w:val="44"/>
          <w:position w:val="-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(2</w:t>
      </w:r>
      <w:r w:rsidRPr="0073494F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position w:val="-1"/>
          <w:sz w:val="22"/>
          <w:szCs w:val="22"/>
        </w:rPr>
        <w:t>3)</w:t>
      </w:r>
      <w:r w:rsidRPr="0073494F">
        <w:rPr>
          <w:rFonts w:asciiTheme="majorHAnsi" w:eastAsia="Arial" w:hAnsiTheme="majorHAnsi" w:cs="Arial"/>
          <w:spacing w:val="12"/>
          <w:position w:val="-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w w:val="102"/>
          <w:position w:val="-1"/>
          <w:sz w:val="22"/>
          <w:szCs w:val="22"/>
        </w:rPr>
        <w:t>55</w:t>
      </w:r>
      <w:r w:rsidRPr="0073494F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-</w:t>
      </w:r>
      <w:r w:rsidRPr="0073494F">
        <w:rPr>
          <w:rFonts w:asciiTheme="majorHAnsi" w:eastAsia="Arial" w:hAnsiTheme="majorHAnsi" w:cs="Arial"/>
          <w:w w:val="102"/>
          <w:position w:val="-1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w w:val="102"/>
          <w:position w:val="-1"/>
          <w:sz w:val="22"/>
          <w:szCs w:val="22"/>
        </w:rPr>
        <w:t>00</w:t>
      </w:r>
    </w:p>
    <w:p w14:paraId="4A71109D" w14:textId="77777777" w:rsidR="00857782" w:rsidRPr="0073494F" w:rsidRDefault="00857782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144DBE6B" w14:textId="52692EFE" w:rsidR="0073494F" w:rsidRDefault="0073494F">
      <w:pPr>
        <w:spacing w:before="38"/>
        <w:ind w:left="116"/>
        <w:rPr>
          <w:rFonts w:asciiTheme="majorHAnsi" w:eastAsia="Arial" w:hAnsiTheme="majorHAnsi" w:cs="Arial"/>
          <w:b/>
          <w:spacing w:val="27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JE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      </w:t>
      </w:r>
      <w:r w:rsidRPr="0073494F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</w:p>
    <w:p w14:paraId="6E9738F7" w14:textId="489196A9" w:rsidR="00857782" w:rsidRPr="0073494F" w:rsidRDefault="0073494F">
      <w:pPr>
        <w:spacing w:before="38"/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an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ry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le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el</w:t>
      </w:r>
      <w:r w:rsidRPr="0073494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ri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are</w:t>
      </w:r>
      <w:r w:rsidRPr="0073494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nur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ng</w:t>
      </w:r>
      <w:r w:rsidRPr="0073494F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po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</w:t>
      </w:r>
    </w:p>
    <w:p w14:paraId="3A715C15" w14:textId="77777777" w:rsidR="00857782" w:rsidRPr="0073494F" w:rsidRDefault="0085778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29E67150" w14:textId="283CA7AF" w:rsidR="00857782" w:rsidRPr="0073494F" w:rsidRDefault="0073494F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DUCA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N</w:t>
      </w:r>
    </w:p>
    <w:p w14:paraId="0895E22F" w14:textId="77777777" w:rsidR="00857782" w:rsidRPr="0073494F" w:rsidRDefault="0073494F">
      <w:pPr>
        <w:spacing w:before="3" w:line="240" w:lineRule="exact"/>
        <w:ind w:left="116" w:right="1741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y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w w:val="103"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b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Ba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of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-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ay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z w:val="22"/>
          <w:szCs w:val="22"/>
        </w:rPr>
        <w:t>XX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3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0          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ur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z w:val="22"/>
          <w:szCs w:val="22"/>
        </w:rPr>
        <w:t>PA: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3</w:t>
      </w:r>
      <w:r w:rsidRPr="0073494F">
        <w:rPr>
          <w:rFonts w:asciiTheme="majorHAnsi" w:eastAsia="Arial" w:hAnsiTheme="majorHAnsi" w:cs="Arial"/>
          <w:spacing w:val="7"/>
          <w:w w:val="103"/>
          <w:sz w:val="22"/>
          <w:szCs w:val="22"/>
        </w:rPr>
        <w:t>.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7912C990" w14:textId="77777777" w:rsidR="00857782" w:rsidRPr="0073494F" w:rsidRDefault="0073494F">
      <w:pPr>
        <w:spacing w:line="22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'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li</w:t>
      </w:r>
      <w:r w:rsidRPr="0073494F">
        <w:rPr>
          <w:rFonts w:asciiTheme="majorHAnsi" w:eastAsia="Arial" w:hAnsiTheme="majorHAnsi" w:cs="Arial"/>
          <w:spacing w:val="3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60CB84C2" w14:textId="77777777" w:rsidR="00857782" w:rsidRPr="0073494F" w:rsidRDefault="0085778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7AB0F298" w14:textId="77777777" w:rsidR="00857782" w:rsidRPr="0073494F" w:rsidRDefault="0073494F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NCL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EX</w:t>
      </w:r>
      <w:r w:rsidRPr="0073494F">
        <w:rPr>
          <w:rFonts w:asciiTheme="majorHAnsi" w:eastAsia="Arial" w:hAnsiTheme="majorHAnsi" w:cs="Arial"/>
          <w:b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ICA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: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</w:t>
      </w:r>
      <w:r w:rsidRPr="0073494F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XX</w:t>
      </w:r>
    </w:p>
    <w:p w14:paraId="7157B58A" w14:textId="77777777" w:rsidR="00857782" w:rsidRPr="0073494F" w:rsidRDefault="0085778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4CDC66F1" w14:textId="77777777" w:rsidR="00857782" w:rsidRPr="0073494F" w:rsidRDefault="0073494F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CA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w w:val="103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PE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NC</w:t>
      </w:r>
      <w:r w:rsidRPr="0073494F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3E661679" w14:textId="77777777" w:rsidR="00857782" w:rsidRPr="0073494F" w:rsidRDefault="0073494F">
      <w:pPr>
        <w:spacing w:line="24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an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on: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ur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ing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e                                                 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wa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k</w:t>
      </w:r>
      <w:r w:rsidRPr="0073494F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Ho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ta</w:t>
      </w:r>
      <w:r w:rsidRPr="0073494F">
        <w:rPr>
          <w:rFonts w:asciiTheme="majorHAnsi" w:eastAsia="Arial" w:hAnsiTheme="majorHAnsi" w:cs="Arial"/>
          <w:b/>
          <w:w w:val="103"/>
          <w:sz w:val="22"/>
          <w:szCs w:val="22"/>
        </w:rPr>
        <w:t>l</w:t>
      </w:r>
    </w:p>
    <w:p w14:paraId="6D790183" w14:textId="77777777" w:rsidR="00857782" w:rsidRPr="0073494F" w:rsidRDefault="0073494F">
      <w:pPr>
        <w:spacing w:line="240" w:lineRule="exact"/>
        <w:ind w:right="1837"/>
        <w:jc w:val="righ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3494F">
        <w:rPr>
          <w:rFonts w:asciiTheme="majorHAnsi" w:eastAsia="Arial" w:hAnsiTheme="majorHAnsi" w:cs="Arial"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CT</w:t>
      </w:r>
    </w:p>
    <w:p w14:paraId="563BEB76" w14:textId="77777777" w:rsidR="00857782" w:rsidRPr="0073494F" w:rsidRDefault="0073494F">
      <w:pPr>
        <w:tabs>
          <w:tab w:val="left" w:pos="460"/>
        </w:tabs>
        <w:spacing w:before="3" w:line="240" w:lineRule="exact"/>
        <w:ind w:left="476" w:right="747" w:hanging="36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>•</w:t>
      </w:r>
      <w:r w:rsidRPr="0073494F">
        <w:rPr>
          <w:rFonts w:asciiTheme="majorHAnsi" w:hAnsiTheme="majorHAnsi"/>
          <w:sz w:val="22"/>
          <w:szCs w:val="22"/>
        </w:rPr>
        <w:tab/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re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z w:val="22"/>
          <w:szCs w:val="22"/>
        </w:rPr>
        <w:t>ly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nur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dl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ull-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of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at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ar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ous</w:t>
      </w:r>
      <w:r w:rsidRPr="0073494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hi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ft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as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re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q</w:t>
      </w:r>
      <w:r w:rsidRPr="0073494F">
        <w:rPr>
          <w:rFonts w:asciiTheme="majorHAnsi" w:eastAsia="Arial" w:hAnsiTheme="majorHAnsi" w:cs="Arial"/>
          <w:sz w:val="22"/>
          <w:szCs w:val="22"/>
        </w:rPr>
        <w:t>ui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by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7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3"/>
          <w:w w:val="10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3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53C4E4DC" w14:textId="77777777" w:rsidR="00857782" w:rsidRPr="0073494F" w:rsidRDefault="0073494F">
      <w:pPr>
        <w:tabs>
          <w:tab w:val="left" w:pos="460"/>
        </w:tabs>
        <w:spacing w:line="240" w:lineRule="exact"/>
        <w:ind w:left="476" w:right="710" w:hanging="36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>•</w:t>
      </w:r>
      <w:r w:rsidRPr="0073494F">
        <w:rPr>
          <w:rFonts w:asciiTheme="majorHAnsi" w:hAnsiTheme="majorHAnsi"/>
          <w:sz w:val="22"/>
          <w:szCs w:val="22"/>
        </w:rPr>
        <w:tab/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pli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ip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rin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ples</w:t>
      </w:r>
      <w:r w:rsidRPr="0073494F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q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gh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and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ri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es</w:t>
      </w:r>
      <w:r w:rsidRPr="0073494F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oo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are</w:t>
      </w:r>
      <w:r w:rsidRPr="0073494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gr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ups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of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ts</w:t>
      </w:r>
    </w:p>
    <w:p w14:paraId="438CA157" w14:textId="77777777" w:rsidR="00857782" w:rsidRPr="0073494F" w:rsidRDefault="0073494F">
      <w:pPr>
        <w:tabs>
          <w:tab w:val="left" w:pos="460"/>
        </w:tabs>
        <w:spacing w:line="240" w:lineRule="exact"/>
        <w:ind w:left="476" w:right="572" w:hanging="36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>•</w:t>
      </w:r>
      <w:r w:rsidRPr="0073494F">
        <w:rPr>
          <w:rFonts w:asciiTheme="majorHAnsi" w:hAnsiTheme="majorHAnsi"/>
          <w:sz w:val="22"/>
          <w:szCs w:val="22"/>
        </w:rPr>
        <w:tab/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de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g,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au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73494F">
        <w:rPr>
          <w:rFonts w:asciiTheme="majorHAnsi" w:eastAsia="Arial" w:hAnsiTheme="majorHAnsi" w:cs="Arial"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oll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bo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lua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abi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ies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w w:val="10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z w:val="22"/>
          <w:szCs w:val="22"/>
        </w:rPr>
        <w:t>ork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of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ent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05166325" w14:textId="77777777" w:rsidR="00857782" w:rsidRPr="0073494F" w:rsidRDefault="00857782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46E6426E" w14:textId="77777777" w:rsidR="00857782" w:rsidRPr="0073494F" w:rsidRDefault="0073494F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edi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al,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syc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ric</w:t>
      </w:r>
      <w:r w:rsidRPr="0073494F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ia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ric</w:t>
      </w:r>
      <w:r w:rsidRPr="0073494F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g                                             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St.</w:t>
      </w:r>
      <w:r w:rsidRPr="0073494F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ce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1"/>
          <w:sz w:val="22"/>
          <w:szCs w:val="22"/>
        </w:rPr>
        <w:t>'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al</w:t>
      </w:r>
    </w:p>
    <w:p w14:paraId="0A8F5473" w14:textId="77777777" w:rsidR="00857782" w:rsidRPr="0073494F" w:rsidRDefault="0073494F">
      <w:pPr>
        <w:spacing w:line="240" w:lineRule="exact"/>
        <w:ind w:right="1619"/>
        <w:jc w:val="righ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z w:val="22"/>
          <w:szCs w:val="22"/>
        </w:rPr>
        <w:t>Bri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37A77521" w14:textId="77777777" w:rsidR="00857782" w:rsidRPr="0073494F" w:rsidRDefault="0085778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2E45330E" w14:textId="77777777" w:rsidR="00857782" w:rsidRPr="0073494F" w:rsidRDefault="0073494F">
      <w:pPr>
        <w:ind w:left="178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ty</w:t>
      </w:r>
      <w:r w:rsidRPr="0073494F">
        <w:rPr>
          <w:rFonts w:asciiTheme="majorHAnsi" w:eastAsia="Arial" w:hAnsiTheme="majorHAnsi" w:cs="Arial"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rgi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al,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ric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syc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hi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ric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ur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 xml:space="preserve">ng               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al</w:t>
      </w:r>
    </w:p>
    <w:p w14:paraId="2FC45F2D" w14:textId="77777777" w:rsidR="00857782" w:rsidRPr="0073494F" w:rsidRDefault="0073494F">
      <w:pPr>
        <w:spacing w:line="240" w:lineRule="exact"/>
        <w:ind w:right="1744"/>
        <w:jc w:val="right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d,</w:t>
      </w:r>
      <w:r w:rsidRPr="0073494F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1B8418F1" w14:textId="77777777" w:rsidR="00857782" w:rsidRPr="0073494F" w:rsidRDefault="00857782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35BD95FD" w14:textId="77777777" w:rsidR="00857782" w:rsidRPr="0073494F" w:rsidRDefault="0073494F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w w:val="103"/>
          <w:sz w:val="22"/>
          <w:szCs w:val="22"/>
        </w:rPr>
        <w:t>EXP</w:t>
      </w:r>
      <w:r w:rsidRPr="0073494F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452FECD7" w14:textId="77777777" w:rsidR="00857782" w:rsidRPr="0073494F" w:rsidRDefault="0073494F">
      <w:pPr>
        <w:spacing w:line="240" w:lineRule="exact"/>
        <w:ind w:left="183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y</w:t>
      </w:r>
      <w:r w:rsidRPr="0073494F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</w:t>
      </w:r>
      <w:r w:rsidRPr="0073494F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nb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y,</w:t>
      </w:r>
      <w:r w:rsidRPr="0073494F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CT</w:t>
      </w:r>
    </w:p>
    <w:p w14:paraId="5A9DDD74" w14:textId="77777777" w:rsidR="00857782" w:rsidRPr="0073494F" w:rsidRDefault="0073494F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i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ud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nt</w:t>
      </w:r>
      <w:r w:rsidRPr="0073494F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ur</w:t>
      </w:r>
      <w:r w:rsidRPr="0073494F">
        <w:rPr>
          <w:rFonts w:asciiTheme="majorHAnsi" w:eastAsia="Arial" w:hAnsiTheme="majorHAnsi" w:cs="Arial"/>
          <w:i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                                      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754593D0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ent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edi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un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09448941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Per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es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in</w:t>
      </w:r>
      <w:r w:rsidRPr="0073494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aily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li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ng,</w:t>
      </w:r>
      <w:r w:rsidRPr="0073494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and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glu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g</w:t>
      </w:r>
    </w:p>
    <w:p w14:paraId="25522B4D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ng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in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sk</w:t>
      </w:r>
      <w:r w:rsidRPr="0073494F">
        <w:rPr>
          <w:rFonts w:asciiTheme="majorHAnsi" w:eastAsia="Arial" w:hAnsiTheme="majorHAnsi" w:cs="Arial"/>
          <w:sz w:val="22"/>
          <w:szCs w:val="22"/>
        </w:rPr>
        <w:t>ills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in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ra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an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ts</w:t>
      </w:r>
    </w:p>
    <w:p w14:paraId="5C53F4A6" w14:textId="77777777" w:rsidR="00857782" w:rsidRPr="0073494F" w:rsidRDefault="00857782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1BDD6FAE" w14:textId="77777777" w:rsidR="00857782" w:rsidRPr="0073494F" w:rsidRDefault="0073494F">
      <w:pPr>
        <w:ind w:left="178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ty                                                                                 </w:t>
      </w:r>
      <w:r w:rsidRPr="0073494F">
        <w:rPr>
          <w:rFonts w:asciiTheme="majorHAnsi" w:eastAsia="Arial" w:hAnsiTheme="majorHAnsi" w:cs="Arial"/>
          <w:b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b/>
          <w:spacing w:val="3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191224DB" w14:textId="77777777" w:rsidR="00857782" w:rsidRPr="0073494F" w:rsidRDefault="0073494F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i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pacing w:val="-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all</w:t>
      </w:r>
      <w:r w:rsidRPr="0073494F">
        <w:rPr>
          <w:rFonts w:asciiTheme="majorHAnsi" w:eastAsia="Arial" w:hAnsiTheme="majorHAnsi" w:cs="Arial"/>
          <w:i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Go</w:t>
      </w:r>
      <w:r w:rsidRPr="0073494F">
        <w:rPr>
          <w:rFonts w:asciiTheme="majorHAnsi" w:eastAsia="Arial" w:hAnsiTheme="majorHAnsi" w:cs="Arial"/>
          <w:i/>
          <w:spacing w:val="7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i/>
          <w:spacing w:val="3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Se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re</w:t>
      </w:r>
      <w:r w:rsidRPr="0073494F">
        <w:rPr>
          <w:rFonts w:asciiTheme="majorHAnsi" w:eastAsia="Arial" w:hAnsiTheme="majorHAnsi" w:cs="Arial"/>
          <w:i/>
          <w:spacing w:val="7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ary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</w:t>
      </w:r>
      <w:r w:rsidRPr="0073494F">
        <w:rPr>
          <w:rFonts w:asciiTheme="majorHAnsi" w:eastAsia="Arial" w:hAnsiTheme="majorHAnsi" w:cs="Arial"/>
          <w:i/>
          <w:spacing w:val="4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–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ay</w:t>
      </w:r>
      <w:r w:rsidRPr="0073494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w w:val="103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681C9356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Ele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by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eers</w:t>
      </w:r>
      <w:r w:rsidRPr="0073494F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 xml:space="preserve"> 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re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nt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sz w:val="22"/>
          <w:szCs w:val="22"/>
        </w:rPr>
        <w:t>ud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nt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3"/>
          <w:w w:val="102"/>
          <w:sz w:val="22"/>
          <w:szCs w:val="22"/>
        </w:rPr>
        <w:t>mm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uni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ty</w:t>
      </w:r>
    </w:p>
    <w:p w14:paraId="2B4D49C6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as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liai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sc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z w:val="22"/>
          <w:szCs w:val="22"/>
        </w:rPr>
        <w:t>ool</w:t>
      </w:r>
      <w:r w:rsidRPr="0073494F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ff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ials</w:t>
      </w:r>
    </w:p>
    <w:p w14:paraId="4F13EA40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g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z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ies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nd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du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nal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gr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hall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en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4A0E715E" w14:textId="77777777" w:rsidR="00857782" w:rsidRPr="0073494F" w:rsidRDefault="00857782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271FEE01" w14:textId="77777777" w:rsidR="00857782" w:rsidRPr="0073494F" w:rsidRDefault="0073494F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 xml:space="preserve">tal                                                                        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z w:val="22"/>
          <w:szCs w:val="22"/>
        </w:rPr>
        <w:t>,</w:t>
      </w:r>
      <w:r w:rsidRPr="0073494F">
        <w:rPr>
          <w:rFonts w:asciiTheme="majorHAnsi" w:eastAsia="Arial" w:hAnsiTheme="majorHAnsi" w:cs="Arial"/>
          <w:b/>
          <w:spacing w:val="30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CT</w:t>
      </w:r>
    </w:p>
    <w:p w14:paraId="0EFA6173" w14:textId="77777777" w:rsidR="00857782" w:rsidRPr="0073494F" w:rsidRDefault="0073494F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i/>
          <w:sz w:val="22"/>
          <w:szCs w:val="22"/>
        </w:rPr>
        <w:t>Ve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ri</w:t>
      </w:r>
      <w:r w:rsidRPr="0073494F">
        <w:rPr>
          <w:rFonts w:asciiTheme="majorHAnsi" w:eastAsia="Arial" w:hAnsiTheme="majorHAnsi" w:cs="Arial"/>
          <w:i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'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i/>
          <w:spacing w:val="32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ss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i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>ant</w:t>
      </w:r>
      <w:r w:rsidRPr="0073494F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                                 </w:t>
      </w:r>
      <w:r w:rsidRPr="0073494F">
        <w:rPr>
          <w:rFonts w:asciiTheme="majorHAnsi" w:eastAsia="Arial" w:hAnsiTheme="majorHAnsi" w:cs="Arial"/>
          <w:i/>
          <w:spacing w:val="5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2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0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36793E63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po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do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ff</w:t>
      </w:r>
      <w:r w:rsidRPr="0073494F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</w:p>
    <w:p w14:paraId="645B2BFD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73494F">
        <w:rPr>
          <w:rFonts w:asciiTheme="majorHAnsi" w:eastAsia="Arial" w:hAnsiTheme="majorHAnsi" w:cs="Arial"/>
          <w:sz w:val="22"/>
          <w:szCs w:val="22"/>
        </w:rPr>
        <w:t>ed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ion</w:t>
      </w:r>
      <w:r w:rsidRPr="0073494F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of</w:t>
      </w:r>
      <w:r w:rsidRPr="0073494F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an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als</w:t>
      </w:r>
    </w:p>
    <w:p w14:paraId="18B36274" w14:textId="77777777" w:rsidR="00857782" w:rsidRPr="0073494F" w:rsidRDefault="0073494F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73494F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Per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ra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z w:val="22"/>
          <w:szCs w:val="22"/>
        </w:rPr>
        <w:t>ry</w:t>
      </w:r>
      <w:r w:rsidRPr="0073494F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34D4B1F1" w14:textId="77777777" w:rsidR="00857782" w:rsidRPr="0073494F" w:rsidRDefault="00857782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EBB2E0F" w14:textId="77777777" w:rsidR="00857782" w:rsidRPr="0073494F" w:rsidRDefault="0073494F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D</w:t>
      </w:r>
      <w:r w:rsidRPr="0073494F">
        <w:rPr>
          <w:rFonts w:asciiTheme="majorHAnsi" w:eastAsia="Arial" w:hAnsiTheme="majorHAnsi" w:cs="Arial"/>
          <w:b/>
          <w:spacing w:val="7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NA</w:t>
      </w:r>
      <w:r w:rsidRPr="0073494F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F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RMA</w:t>
      </w:r>
      <w:r w:rsidRPr="0073494F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N:</w:t>
      </w:r>
    </w:p>
    <w:p w14:paraId="4DE2E88A" w14:textId="77777777" w:rsidR="00857782" w:rsidRPr="0073494F" w:rsidRDefault="0073494F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z w:val="22"/>
          <w:szCs w:val="22"/>
        </w:rPr>
        <w:t>Soup</w:t>
      </w:r>
      <w:r w:rsidRPr="0073494F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Ki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tc</w:t>
      </w:r>
      <w:r w:rsidRPr="0073494F">
        <w:rPr>
          <w:rFonts w:asciiTheme="majorHAnsi" w:eastAsia="Arial" w:hAnsiTheme="majorHAnsi" w:cs="Arial"/>
          <w:sz w:val="22"/>
          <w:szCs w:val="22"/>
        </w:rPr>
        <w:t>h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3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ol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14FFCFFA" w14:textId="77777777" w:rsidR="00857782" w:rsidRPr="0073494F" w:rsidRDefault="0073494F">
      <w:pPr>
        <w:spacing w:before="3" w:line="240" w:lineRule="exact"/>
        <w:ind w:left="120" w:right="6010"/>
        <w:rPr>
          <w:rFonts w:asciiTheme="majorHAnsi" w:eastAsia="Arial" w:hAnsiTheme="majorHAnsi" w:cs="Arial"/>
          <w:sz w:val="22"/>
          <w:szCs w:val="22"/>
        </w:rPr>
      </w:pP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ra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73494F">
        <w:rPr>
          <w:rFonts w:asciiTheme="majorHAnsi" w:eastAsia="Arial" w:hAnsiTheme="majorHAnsi" w:cs="Arial"/>
          <w:sz w:val="22"/>
          <w:szCs w:val="22"/>
        </w:rPr>
        <w:t>ur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z w:val="22"/>
          <w:szCs w:val="22"/>
        </w:rPr>
        <w:t>or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–</w:t>
      </w:r>
      <w:r w:rsidRPr="0073494F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ol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73494F">
        <w:rPr>
          <w:rFonts w:asciiTheme="majorHAnsi" w:eastAsia="Arial" w:hAnsiTheme="majorHAnsi" w:cs="Arial"/>
          <w:sz w:val="22"/>
          <w:szCs w:val="22"/>
        </w:rPr>
        <w:t>e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all</w:t>
      </w:r>
      <w:r w:rsidRPr="0073494F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nd</w:t>
      </w:r>
      <w:r w:rsidRPr="0073494F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ft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73494F">
        <w:rPr>
          <w:rFonts w:asciiTheme="majorHAnsi" w:eastAsia="Arial" w:hAnsiTheme="majorHAnsi" w:cs="Arial"/>
          <w:sz w:val="22"/>
          <w:szCs w:val="22"/>
        </w:rPr>
        <w:t>all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z w:val="22"/>
          <w:szCs w:val="22"/>
        </w:rPr>
        <w:t>udent</w:t>
      </w:r>
      <w:r w:rsidRPr="0073494F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73494F">
        <w:rPr>
          <w:rFonts w:asciiTheme="majorHAnsi" w:eastAsia="Arial" w:hAnsiTheme="majorHAnsi" w:cs="Arial"/>
          <w:sz w:val="22"/>
          <w:szCs w:val="22"/>
        </w:rPr>
        <w:t>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es</w:t>
      </w:r>
      <w:r w:rsidRPr="0073494F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pacing w:val="7"/>
          <w:w w:val="10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ia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 xml:space="preserve">on </w:t>
      </w:r>
      <w:r w:rsidRPr="0073494F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73494F">
        <w:rPr>
          <w:rFonts w:asciiTheme="majorHAnsi" w:eastAsia="Arial" w:hAnsiTheme="majorHAnsi" w:cs="Arial"/>
          <w:sz w:val="22"/>
          <w:szCs w:val="22"/>
        </w:rPr>
        <w:t>on</w:t>
      </w:r>
      <w:r w:rsidRPr="0073494F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73494F">
        <w:rPr>
          <w:rFonts w:asciiTheme="majorHAnsi" w:eastAsia="Arial" w:hAnsiTheme="majorHAnsi" w:cs="Arial"/>
          <w:sz w:val="22"/>
          <w:szCs w:val="22"/>
        </w:rPr>
        <w:t>er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73494F">
        <w:rPr>
          <w:rFonts w:asciiTheme="majorHAnsi" w:eastAsia="Arial" w:hAnsiTheme="majorHAnsi" w:cs="Arial"/>
          <w:sz w:val="22"/>
          <w:szCs w:val="22"/>
        </w:rPr>
        <w:t>o</w:t>
      </w:r>
      <w:r w:rsidRPr="0073494F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73494F">
        <w:rPr>
          <w:rFonts w:asciiTheme="majorHAnsi" w:eastAsia="Arial" w:hAnsiTheme="majorHAnsi" w:cs="Arial"/>
          <w:sz w:val="22"/>
          <w:szCs w:val="22"/>
        </w:rPr>
        <w:t>al</w:t>
      </w:r>
      <w:r w:rsidRPr="0073494F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73494F">
        <w:rPr>
          <w:rFonts w:asciiTheme="majorHAnsi" w:eastAsia="Arial" w:hAnsiTheme="majorHAnsi" w:cs="Arial"/>
          <w:spacing w:val="5"/>
          <w:w w:val="103"/>
          <w:sz w:val="22"/>
          <w:szCs w:val="22"/>
        </w:rPr>
        <w:t>S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p</w:t>
      </w:r>
      <w:r w:rsidRPr="0073494F">
        <w:rPr>
          <w:rFonts w:asciiTheme="majorHAnsi" w:eastAsia="Arial" w:hAnsiTheme="majorHAnsi" w:cs="Arial"/>
          <w:spacing w:val="5"/>
          <w:w w:val="102"/>
          <w:sz w:val="22"/>
          <w:szCs w:val="22"/>
        </w:rPr>
        <w:t>a</w:t>
      </w:r>
      <w:r w:rsidRPr="0073494F">
        <w:rPr>
          <w:rFonts w:asciiTheme="majorHAnsi" w:eastAsia="Arial" w:hAnsiTheme="majorHAnsi" w:cs="Arial"/>
          <w:w w:val="102"/>
          <w:sz w:val="22"/>
          <w:szCs w:val="22"/>
        </w:rPr>
        <w:t>ni</w:t>
      </w:r>
      <w:r w:rsidRPr="0073494F">
        <w:rPr>
          <w:rFonts w:asciiTheme="majorHAnsi" w:eastAsia="Arial" w:hAnsiTheme="majorHAnsi" w:cs="Arial"/>
          <w:spacing w:val="2"/>
          <w:w w:val="102"/>
          <w:sz w:val="22"/>
          <w:szCs w:val="22"/>
        </w:rPr>
        <w:t>sh</w:t>
      </w:r>
    </w:p>
    <w:sectPr w:rsidR="00857782" w:rsidRPr="0073494F">
      <w:type w:val="continuous"/>
      <w:pgSz w:w="12240" w:h="15840"/>
      <w:pgMar w:top="900" w:right="84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795750"/>
    <w:multiLevelType w:val="multilevel"/>
    <w:tmpl w:val="E61A18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782"/>
    <w:rsid w:val="0073494F"/>
    <w:rsid w:val="0085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D377"/>
  <w15:docId w15:val="{A8AD2853-DE1A-4EA2-931F-E9A9B217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2021-03-22T16:14:00Z</dcterms:created>
  <dcterms:modified xsi:type="dcterms:W3CDTF">2021-03-22T16:22:00Z</dcterms:modified>
</cp:coreProperties>
</file>